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C57" w:rsidRDefault="00441C57" w:rsidP="00441C57">
      <w:pPr>
        <w:widowControl/>
        <w:jc w:val="center"/>
        <w:rPr>
          <w:b/>
          <w:sz w:val="48"/>
          <w:szCs w:val="48"/>
        </w:rPr>
      </w:pPr>
    </w:p>
    <w:p w:rsidR="00441C57" w:rsidRDefault="00441C57" w:rsidP="00441C57">
      <w:pPr>
        <w:widowControl/>
        <w:jc w:val="center"/>
        <w:rPr>
          <w:b/>
          <w:sz w:val="48"/>
          <w:szCs w:val="48"/>
        </w:rPr>
      </w:pPr>
    </w:p>
    <w:p w:rsidR="00441C57" w:rsidRDefault="00441C57" w:rsidP="00441C57">
      <w:pPr>
        <w:widowControl/>
        <w:jc w:val="center"/>
        <w:rPr>
          <w:b/>
          <w:sz w:val="48"/>
          <w:szCs w:val="48"/>
        </w:rPr>
      </w:pPr>
    </w:p>
    <w:p w:rsidR="00441C57" w:rsidRDefault="00441C57" w:rsidP="00441C57">
      <w:pPr>
        <w:widowControl/>
        <w:rPr>
          <w:b/>
          <w:sz w:val="48"/>
          <w:szCs w:val="48"/>
        </w:rPr>
      </w:pPr>
    </w:p>
    <w:p w:rsidR="00441C57" w:rsidRDefault="00441C57" w:rsidP="00441C57">
      <w:pPr>
        <w:widowControl/>
        <w:jc w:val="center"/>
        <w:rPr>
          <w:b/>
          <w:sz w:val="48"/>
          <w:szCs w:val="48"/>
        </w:rPr>
      </w:pPr>
    </w:p>
    <w:p w:rsidR="00683260" w:rsidRDefault="00683260" w:rsidP="00441C57">
      <w:pPr>
        <w:widowControl/>
        <w:jc w:val="center"/>
        <w:rPr>
          <w:b/>
          <w:sz w:val="48"/>
          <w:szCs w:val="48"/>
        </w:rPr>
      </w:pPr>
    </w:p>
    <w:p w:rsidR="00683260" w:rsidRDefault="00683260" w:rsidP="00441C57">
      <w:pPr>
        <w:widowControl/>
        <w:jc w:val="center"/>
        <w:rPr>
          <w:b/>
          <w:sz w:val="48"/>
          <w:szCs w:val="48"/>
        </w:rPr>
      </w:pPr>
    </w:p>
    <w:p w:rsidR="00683260" w:rsidRDefault="00683260" w:rsidP="00441C57">
      <w:pPr>
        <w:widowControl/>
        <w:jc w:val="center"/>
        <w:rPr>
          <w:b/>
          <w:sz w:val="48"/>
          <w:szCs w:val="48"/>
        </w:rPr>
      </w:pPr>
    </w:p>
    <w:p w:rsidR="00B361E0" w:rsidRPr="00441C57" w:rsidRDefault="00441C57" w:rsidP="00441C57">
      <w:pPr>
        <w:widowControl/>
        <w:jc w:val="center"/>
        <w:rPr>
          <w:b/>
          <w:sz w:val="72"/>
          <w:szCs w:val="72"/>
        </w:rPr>
      </w:pPr>
      <w:r w:rsidRPr="00441C57">
        <w:rPr>
          <w:b/>
          <w:sz w:val="72"/>
          <w:szCs w:val="72"/>
        </w:rPr>
        <w:t>architektura</w:t>
      </w:r>
    </w:p>
    <w:p w:rsidR="00441C57" w:rsidRPr="00441C57" w:rsidRDefault="00441C57" w:rsidP="00441C57">
      <w:pPr>
        <w:widowControl/>
        <w:jc w:val="center"/>
        <w:rPr>
          <w:b/>
          <w:sz w:val="48"/>
          <w:szCs w:val="48"/>
        </w:rPr>
      </w:pPr>
    </w:p>
    <w:p w:rsidR="00B361E0" w:rsidRDefault="00B361E0">
      <w:pPr>
        <w:pStyle w:val="Spistreci1"/>
      </w:pPr>
    </w:p>
    <w:p w:rsidR="00B361E0" w:rsidRDefault="00B361E0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 w:rsidP="002D6FA9">
      <w:pPr>
        <w:widowControl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konstrukcja</w:t>
      </w:r>
    </w:p>
    <w:p w:rsidR="002D6FA9" w:rsidRPr="00441C57" w:rsidRDefault="002D6FA9" w:rsidP="002D6FA9">
      <w:pPr>
        <w:widowControl/>
        <w:jc w:val="center"/>
        <w:rPr>
          <w:b/>
          <w:sz w:val="72"/>
          <w:szCs w:val="7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Pr="00441C57" w:rsidRDefault="002D6FA9" w:rsidP="002D6FA9">
      <w:pPr>
        <w:widowControl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Instalacje sanitarne</w:t>
      </w: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683260" w:rsidRDefault="00683260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Default="002D6FA9">
      <w:pPr>
        <w:widowControl/>
        <w:rPr>
          <w:b/>
          <w:sz w:val="32"/>
        </w:rPr>
      </w:pPr>
    </w:p>
    <w:p w:rsidR="002D6FA9" w:rsidRPr="00441C57" w:rsidRDefault="002D6FA9" w:rsidP="002D6FA9">
      <w:pPr>
        <w:widowControl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Instalacje elektryczne</w:t>
      </w:r>
    </w:p>
    <w:p w:rsidR="002D6FA9" w:rsidRDefault="002D6FA9">
      <w:pPr>
        <w:widowControl/>
        <w:rPr>
          <w:b/>
          <w:sz w:val="32"/>
        </w:rPr>
      </w:pPr>
    </w:p>
    <w:sectPr w:rsidR="002D6FA9" w:rsidSect="00527572">
      <w:headerReference w:type="default" r:id="rId8"/>
      <w:footerReference w:type="default" r:id="rId9"/>
      <w:endnotePr>
        <w:numFmt w:val="decimal"/>
      </w:endnotePr>
      <w:type w:val="continuous"/>
      <w:pgSz w:w="11909" w:h="16834"/>
      <w:pgMar w:top="2127" w:right="1138" w:bottom="1699" w:left="1699" w:header="1138" w:footer="85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C57" w:rsidRDefault="00441C57">
      <w:r>
        <w:separator/>
      </w:r>
    </w:p>
  </w:endnote>
  <w:endnote w:type="continuationSeparator" w:id="0">
    <w:p w:rsidR="00441C57" w:rsidRDefault="00441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C57" w:rsidRDefault="00441C57" w:rsidP="002D6FA9">
    <w:pPr>
      <w:pStyle w:val="Stopka"/>
      <w:widowControl/>
      <w:pBdr>
        <w:top w:val="single" w:sz="12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C57" w:rsidRDefault="00441C57">
      <w:r>
        <w:separator/>
      </w:r>
    </w:p>
  </w:footnote>
  <w:footnote w:type="continuationSeparator" w:id="0">
    <w:p w:rsidR="00441C57" w:rsidRDefault="00441C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4AB" w:rsidRPr="00206B5E" w:rsidRDefault="00441C57" w:rsidP="009524AB">
    <w:pPr>
      <w:ind w:left="2832" w:hanging="2124"/>
      <w:rPr>
        <w:rFonts w:cs="Arial"/>
        <w:b/>
        <w:sz w:val="18"/>
        <w:szCs w:val="18"/>
      </w:rPr>
    </w:pPr>
    <w:r>
      <w:rPr>
        <w:noProof/>
        <w:snapToGrid/>
      </w:rPr>
      <w:drawing>
        <wp:inline distT="0" distB="0" distL="0" distR="0">
          <wp:extent cx="800100" cy="295275"/>
          <wp:effectExtent l="19050" t="0" r="0" b="0"/>
          <wp:docPr id="1" name="Obraz 2" descr="NAGŁÓWEK-mo-ar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NAGŁÓWEK-mo-arc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295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</w:rPr>
      <w:t xml:space="preserve">  </w:t>
    </w:r>
    <w:r w:rsidR="00B24C28">
      <w:rPr>
        <w:rFonts w:cs="Arial"/>
        <w:b/>
        <w:bCs/>
      </w:rPr>
      <w:t xml:space="preserve"> </w:t>
    </w:r>
    <w:r w:rsidR="009524AB">
      <w:rPr>
        <w:rFonts w:cs="Arial"/>
        <w:b/>
        <w:bCs/>
      </w:rPr>
      <w:t xml:space="preserve">    </w:t>
    </w:r>
    <w:r w:rsidR="00BF7F1E">
      <w:rPr>
        <w:rFonts w:cs="Arial"/>
        <w:b/>
        <w:sz w:val="18"/>
        <w:szCs w:val="18"/>
      </w:rPr>
      <w:t xml:space="preserve">ROZBUDOWA </w:t>
    </w:r>
    <w:r w:rsidR="009524AB" w:rsidRPr="00206B5E">
      <w:rPr>
        <w:rFonts w:cs="Arial"/>
        <w:b/>
        <w:sz w:val="18"/>
        <w:szCs w:val="18"/>
      </w:rPr>
      <w:t xml:space="preserve"> BUDYNKU UŻYTECZNOŚCI </w:t>
    </w:r>
  </w:p>
  <w:p w:rsidR="009524AB" w:rsidRPr="00206B5E" w:rsidRDefault="009524AB" w:rsidP="009524AB">
    <w:pPr>
      <w:ind w:left="2832" w:hanging="2124"/>
      <w:rPr>
        <w:rFonts w:cs="Arial"/>
        <w:b/>
        <w:sz w:val="18"/>
        <w:szCs w:val="18"/>
      </w:rPr>
    </w:pPr>
    <w:r w:rsidRPr="00206B5E">
      <w:rPr>
        <w:rFonts w:cs="Arial"/>
        <w:b/>
        <w:sz w:val="18"/>
        <w:szCs w:val="18"/>
      </w:rPr>
      <w:t xml:space="preserve">                          </w:t>
    </w:r>
    <w:r>
      <w:rPr>
        <w:rFonts w:cs="Arial"/>
        <w:b/>
        <w:sz w:val="18"/>
        <w:szCs w:val="18"/>
      </w:rPr>
      <w:t xml:space="preserve">         </w:t>
    </w:r>
    <w:r w:rsidRPr="00206B5E">
      <w:rPr>
        <w:rFonts w:cs="Arial"/>
        <w:b/>
        <w:sz w:val="18"/>
        <w:szCs w:val="18"/>
      </w:rPr>
      <w:t>PUBLICZNEJ NA BIBLIOTEK</w:t>
    </w:r>
    <w:r w:rsidR="00BF7F1E">
      <w:rPr>
        <w:rFonts w:cs="Arial"/>
        <w:b/>
        <w:sz w:val="18"/>
        <w:szCs w:val="18"/>
      </w:rPr>
      <w:t>Ę I KLUB</w:t>
    </w:r>
    <w:r w:rsidRPr="00206B5E">
      <w:rPr>
        <w:rFonts w:cs="Arial"/>
        <w:b/>
        <w:sz w:val="18"/>
        <w:szCs w:val="18"/>
      </w:rPr>
      <w:t xml:space="preserve"> </w:t>
    </w:r>
    <w:r w:rsidR="00BF7F1E">
      <w:rPr>
        <w:rFonts w:cs="Arial"/>
        <w:b/>
        <w:sz w:val="18"/>
        <w:szCs w:val="18"/>
      </w:rPr>
      <w:t>WIEJSKI</w:t>
    </w:r>
  </w:p>
  <w:p w:rsidR="009524AB" w:rsidRPr="00206B5E" w:rsidRDefault="009524AB" w:rsidP="009524AB">
    <w:pPr>
      <w:pStyle w:val="Stopka"/>
      <w:tabs>
        <w:tab w:val="clear" w:pos="9071"/>
      </w:tabs>
      <w:rPr>
        <w:sz w:val="18"/>
        <w:szCs w:val="18"/>
      </w:rPr>
    </w:pPr>
    <w:r>
      <w:rPr>
        <w:sz w:val="22"/>
        <w:szCs w:val="22"/>
      </w:rPr>
      <w:t xml:space="preserve">                   </w:t>
    </w:r>
    <w:r w:rsidRPr="00B24C28">
      <w:rPr>
        <w:sz w:val="22"/>
        <w:szCs w:val="22"/>
      </w:rPr>
      <w:t xml:space="preserve">              </w:t>
    </w:r>
    <w:r>
      <w:rPr>
        <w:sz w:val="22"/>
        <w:szCs w:val="22"/>
      </w:rPr>
      <w:t xml:space="preserve"> </w:t>
    </w:r>
    <w:r w:rsidR="00BF7F1E">
      <w:rPr>
        <w:sz w:val="22"/>
        <w:szCs w:val="22"/>
      </w:rPr>
      <w:t xml:space="preserve">      </w:t>
    </w:r>
    <w:r w:rsidR="00BF7F1E">
      <w:rPr>
        <w:sz w:val="18"/>
        <w:szCs w:val="18"/>
      </w:rPr>
      <w:t>Kosewo</w:t>
    </w:r>
    <w:r w:rsidRPr="00206B5E">
      <w:rPr>
        <w:sz w:val="18"/>
        <w:szCs w:val="18"/>
      </w:rPr>
      <w:t xml:space="preserve">, </w:t>
    </w:r>
    <w:proofErr w:type="spellStart"/>
    <w:r w:rsidRPr="00206B5E">
      <w:rPr>
        <w:sz w:val="18"/>
        <w:szCs w:val="18"/>
      </w:rPr>
      <w:t>gm.Pomiechówek</w:t>
    </w:r>
    <w:proofErr w:type="spellEnd"/>
    <w:r w:rsidR="00BF7F1E">
      <w:rPr>
        <w:sz w:val="18"/>
        <w:szCs w:val="18"/>
      </w:rPr>
      <w:t xml:space="preserve"> </w:t>
    </w:r>
    <w:r w:rsidRPr="00206B5E">
      <w:rPr>
        <w:sz w:val="18"/>
        <w:szCs w:val="18"/>
      </w:rPr>
      <w:t xml:space="preserve"> </w:t>
    </w:r>
    <w:proofErr w:type="spellStart"/>
    <w:r w:rsidR="00BF7F1E">
      <w:rPr>
        <w:sz w:val="18"/>
        <w:szCs w:val="18"/>
      </w:rPr>
      <w:t>d</w:t>
    </w:r>
    <w:r w:rsidRPr="00206B5E">
      <w:rPr>
        <w:sz w:val="18"/>
        <w:szCs w:val="18"/>
      </w:rPr>
      <w:t>z.nr</w:t>
    </w:r>
    <w:proofErr w:type="spellEnd"/>
    <w:r w:rsidRPr="00206B5E">
      <w:rPr>
        <w:sz w:val="18"/>
        <w:szCs w:val="18"/>
      </w:rPr>
      <w:t xml:space="preserve"> </w:t>
    </w:r>
    <w:proofErr w:type="spellStart"/>
    <w:r w:rsidRPr="00206B5E">
      <w:rPr>
        <w:sz w:val="18"/>
        <w:szCs w:val="18"/>
      </w:rPr>
      <w:t>ewid</w:t>
    </w:r>
    <w:proofErr w:type="spellEnd"/>
    <w:r w:rsidRPr="00206B5E">
      <w:rPr>
        <w:sz w:val="18"/>
        <w:szCs w:val="18"/>
      </w:rPr>
      <w:t>.</w:t>
    </w:r>
    <w:r w:rsidR="00BF7F1E">
      <w:rPr>
        <w:sz w:val="18"/>
        <w:szCs w:val="18"/>
      </w:rPr>
      <w:t xml:space="preserve"> 29,33</w:t>
    </w:r>
  </w:p>
  <w:p w:rsidR="009524AB" w:rsidRPr="00206B5E" w:rsidRDefault="009524AB" w:rsidP="009524AB">
    <w:pPr>
      <w:pStyle w:val="Nagwek"/>
      <w:widowControl/>
      <w:pBdr>
        <w:bottom w:val="single" w:sz="6" w:space="0" w:color="auto"/>
      </w:pBdr>
      <w:tabs>
        <w:tab w:val="clear" w:pos="4819"/>
        <w:tab w:val="clear" w:pos="9071"/>
        <w:tab w:val="right" w:pos="9072"/>
      </w:tabs>
      <w:rPr>
        <w:b/>
        <w:sz w:val="20"/>
      </w:rPr>
    </w:pPr>
  </w:p>
  <w:p w:rsidR="009524AB" w:rsidRPr="00B24C28" w:rsidRDefault="009524AB" w:rsidP="009524AB">
    <w:pPr>
      <w:ind w:left="2832" w:hanging="2124"/>
      <w:rPr>
        <w:b/>
        <w:sz w:val="22"/>
        <w:szCs w:val="22"/>
      </w:rPr>
    </w:pPr>
    <w:r>
      <w:rPr>
        <w:b/>
        <w:sz w:val="20"/>
      </w:rPr>
      <w:t xml:space="preserve">                               </w:t>
    </w:r>
    <w:r w:rsidRPr="00206B5E">
      <w:rPr>
        <w:b/>
        <w:sz w:val="18"/>
        <w:szCs w:val="18"/>
      </w:rPr>
      <w:t>Proje</w:t>
    </w:r>
    <w:r w:rsidR="00BF7F1E">
      <w:rPr>
        <w:b/>
        <w:sz w:val="18"/>
        <w:szCs w:val="18"/>
      </w:rPr>
      <w:t>kt architektoniczno - budowlany</w:t>
    </w:r>
    <w:r w:rsidRPr="00206B5E">
      <w:rPr>
        <w:b/>
        <w:sz w:val="18"/>
        <w:szCs w:val="18"/>
      </w:rPr>
      <w:t>, część opisowa</w:t>
    </w:r>
  </w:p>
  <w:p w:rsidR="00441C57" w:rsidRPr="00B24C28" w:rsidRDefault="00441C57" w:rsidP="00640DB3">
    <w:pPr>
      <w:pStyle w:val="Nagwek"/>
      <w:widowControl/>
      <w:tabs>
        <w:tab w:val="clear" w:pos="4819"/>
        <w:tab w:val="clear" w:pos="9071"/>
        <w:tab w:val="right" w:pos="9072"/>
      </w:tabs>
      <w:rPr>
        <w:b/>
        <w:sz w:val="22"/>
        <w:szCs w:val="22"/>
      </w:rPr>
    </w:pPr>
    <w:r w:rsidRPr="00B24C28">
      <w:rPr>
        <w:b/>
        <w:sz w:val="22"/>
        <w:szCs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1EA28A3"/>
    <w:multiLevelType w:val="hybridMultilevel"/>
    <w:tmpl w:val="56BE528E"/>
    <w:lvl w:ilvl="0" w:tplc="041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">
    <w:nsid w:val="03760641"/>
    <w:multiLevelType w:val="hybridMultilevel"/>
    <w:tmpl w:val="F7D8A228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79217CF"/>
    <w:multiLevelType w:val="hybridMultilevel"/>
    <w:tmpl w:val="4C9458EE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FE3B4F"/>
    <w:multiLevelType w:val="hybridMultilevel"/>
    <w:tmpl w:val="3078D1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0A3446"/>
    <w:multiLevelType w:val="hybridMultilevel"/>
    <w:tmpl w:val="A0127560"/>
    <w:lvl w:ilvl="0" w:tplc="FB941A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F81A0F"/>
    <w:multiLevelType w:val="hybridMultilevel"/>
    <w:tmpl w:val="CEAC54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81FF3"/>
    <w:multiLevelType w:val="singleLevel"/>
    <w:tmpl w:val="9774C87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29A427E"/>
    <w:multiLevelType w:val="hybridMultilevel"/>
    <w:tmpl w:val="D0EC823A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B812CC"/>
    <w:multiLevelType w:val="hybridMultilevel"/>
    <w:tmpl w:val="98FEF5EC"/>
    <w:lvl w:ilvl="0" w:tplc="7D56ED5A">
      <w:start w:val="1"/>
      <w:numFmt w:val="decimal"/>
      <w:lvlText w:val="%1."/>
      <w:legacy w:legacy="1" w:legacySpace="0" w:legacyIndent="644"/>
      <w:lvlJc w:val="left"/>
      <w:pPr>
        <w:ind w:left="928" w:hanging="644"/>
      </w:pPr>
    </w:lvl>
    <w:lvl w:ilvl="1" w:tplc="2850CD92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1F3162"/>
    <w:multiLevelType w:val="hybridMultilevel"/>
    <w:tmpl w:val="5950D19E"/>
    <w:lvl w:ilvl="0" w:tplc="9694279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DDCEB3D6">
      <w:start w:val="1"/>
      <w:numFmt w:val="decimal"/>
      <w:lvlText w:val="%2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 w:tplc="BD18CAE2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8ECCD0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7EA706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6B3832"/>
    <w:multiLevelType w:val="hybridMultilevel"/>
    <w:tmpl w:val="D52236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351EB"/>
    <w:multiLevelType w:val="hybridMultilevel"/>
    <w:tmpl w:val="E9E0B58E"/>
    <w:lvl w:ilvl="0" w:tplc="0415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7CDEAD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7F0B7D"/>
    <w:multiLevelType w:val="hybridMultilevel"/>
    <w:tmpl w:val="6B7CEAA6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366ACF"/>
    <w:multiLevelType w:val="hybridMultilevel"/>
    <w:tmpl w:val="4C36072E"/>
    <w:lvl w:ilvl="0" w:tplc="04150001">
      <w:start w:val="1"/>
      <w:numFmt w:val="bullet"/>
      <w:lvlText w:val=""/>
      <w:lvlJc w:val="left"/>
      <w:pPr>
        <w:tabs>
          <w:tab w:val="num" w:pos="1935"/>
        </w:tabs>
        <w:ind w:left="19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655"/>
        </w:tabs>
        <w:ind w:left="26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375"/>
        </w:tabs>
        <w:ind w:left="33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95"/>
        </w:tabs>
        <w:ind w:left="40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15"/>
        </w:tabs>
        <w:ind w:left="48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535"/>
        </w:tabs>
        <w:ind w:left="55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255"/>
        </w:tabs>
        <w:ind w:left="62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75"/>
        </w:tabs>
        <w:ind w:left="69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95"/>
        </w:tabs>
        <w:ind w:left="7695" w:hanging="360"/>
      </w:pPr>
      <w:rPr>
        <w:rFonts w:ascii="Wingdings" w:hAnsi="Wingdings" w:hint="default"/>
      </w:rPr>
    </w:lvl>
  </w:abstractNum>
  <w:abstractNum w:abstractNumId="18">
    <w:nsid w:val="41B87955"/>
    <w:multiLevelType w:val="hybridMultilevel"/>
    <w:tmpl w:val="EB9C56E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1D32FD"/>
    <w:multiLevelType w:val="hybridMultilevel"/>
    <w:tmpl w:val="629EC12E"/>
    <w:lvl w:ilvl="0" w:tplc="B37C1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B1A0A"/>
    <w:multiLevelType w:val="hybridMultilevel"/>
    <w:tmpl w:val="5B7AD48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4B1A77DC"/>
    <w:multiLevelType w:val="hybridMultilevel"/>
    <w:tmpl w:val="F4AC110C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5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1F7425"/>
    <w:multiLevelType w:val="singleLevel"/>
    <w:tmpl w:val="0E8440AA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hint="default"/>
      </w:rPr>
    </w:lvl>
  </w:abstractNum>
  <w:abstractNum w:abstractNumId="23">
    <w:nsid w:val="4D1F6225"/>
    <w:multiLevelType w:val="hybridMultilevel"/>
    <w:tmpl w:val="B7748404"/>
    <w:lvl w:ilvl="0" w:tplc="4F4C850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2F3682"/>
    <w:multiLevelType w:val="hybridMultilevel"/>
    <w:tmpl w:val="6494FE20"/>
    <w:lvl w:ilvl="0" w:tplc="D7403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51333"/>
    <w:multiLevelType w:val="hybridMultilevel"/>
    <w:tmpl w:val="9EDE30AE"/>
    <w:lvl w:ilvl="0" w:tplc="0415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6">
    <w:nsid w:val="51904F37"/>
    <w:multiLevelType w:val="singleLevel"/>
    <w:tmpl w:val="B3A8D90E"/>
    <w:lvl w:ilvl="0">
      <w:start w:val="1"/>
      <w:numFmt w:val="decimal"/>
      <w:lvlText w:val="%1."/>
      <w:legacy w:legacy="1" w:legacySpace="0" w:legacyIndent="360"/>
      <w:lvlJc w:val="left"/>
      <w:pPr>
        <w:ind w:left="927" w:hanging="360"/>
      </w:pPr>
    </w:lvl>
  </w:abstractNum>
  <w:abstractNum w:abstractNumId="27">
    <w:nsid w:val="519170DF"/>
    <w:multiLevelType w:val="singleLevel"/>
    <w:tmpl w:val="B3A8D90E"/>
    <w:lvl w:ilvl="0">
      <w:start w:val="1"/>
      <w:numFmt w:val="decimal"/>
      <w:lvlText w:val="%1."/>
      <w:legacy w:legacy="1" w:legacySpace="0" w:legacyIndent="360"/>
      <w:lvlJc w:val="left"/>
      <w:pPr>
        <w:ind w:left="785" w:hanging="360"/>
      </w:pPr>
    </w:lvl>
  </w:abstractNum>
  <w:abstractNum w:abstractNumId="28">
    <w:nsid w:val="54FF0400"/>
    <w:multiLevelType w:val="hybridMultilevel"/>
    <w:tmpl w:val="2B4C88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456E4A"/>
    <w:multiLevelType w:val="hybridMultilevel"/>
    <w:tmpl w:val="1D5E00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44B8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1C13B6"/>
    <w:multiLevelType w:val="hybridMultilevel"/>
    <w:tmpl w:val="E25467E8"/>
    <w:lvl w:ilvl="0" w:tplc="FE34A5A8">
      <w:start w:val="2"/>
      <w:numFmt w:val="lowerLetter"/>
      <w:lvlText w:val="%1)"/>
      <w:lvlJc w:val="left"/>
      <w:pPr>
        <w:tabs>
          <w:tab w:val="num" w:pos="371"/>
        </w:tabs>
        <w:ind w:left="371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91"/>
        </w:tabs>
        <w:ind w:left="1091" w:hanging="360"/>
      </w:pPr>
      <w:rPr>
        <w:rFonts w:ascii="Symbol" w:hAnsi="Symbol" w:hint="default"/>
      </w:rPr>
    </w:lvl>
    <w:lvl w:ilvl="2" w:tplc="CBB8FFF6">
      <w:start w:val="1"/>
      <w:numFmt w:val="decimal"/>
      <w:lvlText w:val="%3."/>
      <w:lvlJc w:val="left"/>
      <w:pPr>
        <w:ind w:left="19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31">
    <w:nsid w:val="5E4F3C82"/>
    <w:multiLevelType w:val="hybridMultilevel"/>
    <w:tmpl w:val="F6C465CA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68E27942"/>
    <w:multiLevelType w:val="hybridMultilevel"/>
    <w:tmpl w:val="21565668"/>
    <w:lvl w:ilvl="0" w:tplc="BA863D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2E384D"/>
    <w:multiLevelType w:val="hybridMultilevel"/>
    <w:tmpl w:val="396C36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39352B"/>
    <w:multiLevelType w:val="hybridMultilevel"/>
    <w:tmpl w:val="37763C4C"/>
    <w:lvl w:ilvl="0" w:tplc="E2E649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8245454"/>
    <w:multiLevelType w:val="multilevel"/>
    <w:tmpl w:val="E884CC9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FE2335"/>
    <w:multiLevelType w:val="singleLevel"/>
    <w:tmpl w:val="C6461C8E"/>
    <w:lvl w:ilvl="0">
      <w:start w:val="1"/>
      <w:numFmt w:val="lowerLetter"/>
      <w:lvlText w:val="%1) "/>
      <w:legacy w:legacy="1" w:legacySpace="0" w:legacyIndent="360"/>
      <w:lvlJc w:val="left"/>
      <w:pPr>
        <w:ind w:left="1215" w:hanging="360"/>
      </w:pPr>
      <w:rPr>
        <w:rFonts w:ascii="Arial" w:hAnsi="Arial" w:hint="default"/>
        <w:b/>
        <w:sz w:val="24"/>
      </w:rPr>
    </w:lvl>
  </w:abstractNum>
  <w:abstractNum w:abstractNumId="37">
    <w:nsid w:val="7CC01448"/>
    <w:multiLevelType w:val="hybridMultilevel"/>
    <w:tmpl w:val="58B452C0"/>
    <w:lvl w:ilvl="0" w:tplc="579C80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230BE0"/>
    <w:multiLevelType w:val="hybridMultilevel"/>
    <w:tmpl w:val="718EF6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26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927" w:hanging="360"/>
        </w:pPr>
      </w:lvl>
    </w:lvlOverride>
  </w:num>
  <w:num w:numId="4">
    <w:abstractNumId w:val="10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134" w:hanging="360"/>
        </w:pPr>
        <w:rPr>
          <w:rFonts w:ascii="Symbol" w:hAnsi="Symbol" w:hint="default"/>
        </w:rPr>
      </w:lvl>
    </w:lvlOverride>
  </w:num>
  <w:num w:numId="6">
    <w:abstractNumId w:val="36"/>
  </w:num>
  <w:num w:numId="7">
    <w:abstractNumId w:val="36"/>
    <w:lvlOverride w:ilvl="0">
      <w:lvl w:ilvl="0">
        <w:start w:val="2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8">
    <w:abstractNumId w:val="36"/>
    <w:lvlOverride w:ilvl="0">
      <w:lvl w:ilvl="0">
        <w:start w:val="3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9">
    <w:abstractNumId w:val="36"/>
    <w:lvlOverride w:ilvl="0">
      <w:lvl w:ilvl="0">
        <w:start w:val="7"/>
        <w:numFmt w:val="lowerLetter"/>
        <w:lvlText w:val="%1) "/>
        <w:legacy w:legacy="1" w:legacySpace="0" w:legacyIndent="360"/>
        <w:lvlJc w:val="left"/>
        <w:pPr>
          <w:ind w:left="1215" w:hanging="360"/>
        </w:pPr>
        <w:rPr>
          <w:rFonts w:ascii="Arial" w:hAnsi="Arial" w:hint="default"/>
          <w:b/>
          <w:sz w:val="24"/>
        </w:rPr>
      </w:lvl>
    </w:lvlOverride>
  </w:num>
  <w:num w:numId="10">
    <w:abstractNumId w:val="30"/>
  </w:num>
  <w:num w:numId="11">
    <w:abstractNumId w:val="22"/>
  </w:num>
  <w:num w:numId="12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  <w:num w:numId="13">
    <w:abstractNumId w:val="1"/>
  </w:num>
  <w:num w:numId="14">
    <w:abstractNumId w:val="2"/>
  </w:num>
  <w:num w:numId="15">
    <w:abstractNumId w:val="3"/>
  </w:num>
  <w:num w:numId="16">
    <w:abstractNumId w:val="12"/>
  </w:num>
  <w:num w:numId="17">
    <w:abstractNumId w:val="33"/>
  </w:num>
  <w:num w:numId="18">
    <w:abstractNumId w:val="25"/>
  </w:num>
  <w:num w:numId="19">
    <w:abstractNumId w:val="7"/>
  </w:num>
  <w:num w:numId="20">
    <w:abstractNumId w:val="29"/>
  </w:num>
  <w:num w:numId="21">
    <w:abstractNumId w:val="4"/>
  </w:num>
  <w:num w:numId="22">
    <w:abstractNumId w:val="6"/>
  </w:num>
  <w:num w:numId="23">
    <w:abstractNumId w:val="11"/>
  </w:num>
  <w:num w:numId="24">
    <w:abstractNumId w:val="5"/>
  </w:num>
  <w:num w:numId="25">
    <w:abstractNumId w:val="16"/>
  </w:num>
  <w:num w:numId="26">
    <w:abstractNumId w:val="34"/>
  </w:num>
  <w:num w:numId="27">
    <w:abstractNumId w:val="13"/>
  </w:num>
  <w:num w:numId="28">
    <w:abstractNumId w:val="21"/>
  </w:num>
  <w:num w:numId="29">
    <w:abstractNumId w:val="35"/>
  </w:num>
  <w:num w:numId="30">
    <w:abstractNumId w:val="31"/>
  </w:num>
  <w:num w:numId="31">
    <w:abstractNumId w:val="17"/>
  </w:num>
  <w:num w:numId="32">
    <w:abstractNumId w:val="14"/>
  </w:num>
  <w:num w:numId="3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</w:num>
  <w:num w:numId="40">
    <w:abstractNumId w:val="19"/>
  </w:num>
  <w:num w:numId="41">
    <w:abstractNumId w:val="24"/>
  </w:num>
  <w:num w:numId="42">
    <w:abstractNumId w:val="32"/>
  </w:num>
  <w:num w:numId="43">
    <w:abstractNumId w:val="38"/>
  </w:num>
  <w:num w:numId="4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EC4D0B"/>
    <w:rsid w:val="00011B72"/>
    <w:rsid w:val="00015AF7"/>
    <w:rsid w:val="00015D91"/>
    <w:rsid w:val="00037F14"/>
    <w:rsid w:val="00042D33"/>
    <w:rsid w:val="00044CEE"/>
    <w:rsid w:val="00060FB7"/>
    <w:rsid w:val="00065ACB"/>
    <w:rsid w:val="000866E9"/>
    <w:rsid w:val="00092DD1"/>
    <w:rsid w:val="000C3CD0"/>
    <w:rsid w:val="000D0E38"/>
    <w:rsid w:val="000F0A95"/>
    <w:rsid w:val="000F1134"/>
    <w:rsid w:val="0011495F"/>
    <w:rsid w:val="00140949"/>
    <w:rsid w:val="00146AA3"/>
    <w:rsid w:val="00175E3D"/>
    <w:rsid w:val="001F053F"/>
    <w:rsid w:val="001F33E8"/>
    <w:rsid w:val="00200BEE"/>
    <w:rsid w:val="0022195F"/>
    <w:rsid w:val="002703E3"/>
    <w:rsid w:val="0029714C"/>
    <w:rsid w:val="002B5F42"/>
    <w:rsid w:val="002D6FA9"/>
    <w:rsid w:val="002E30B4"/>
    <w:rsid w:val="002F014C"/>
    <w:rsid w:val="003019E5"/>
    <w:rsid w:val="003144C7"/>
    <w:rsid w:val="00320E84"/>
    <w:rsid w:val="00340E56"/>
    <w:rsid w:val="003422CE"/>
    <w:rsid w:val="00344CE3"/>
    <w:rsid w:val="00366038"/>
    <w:rsid w:val="003961DF"/>
    <w:rsid w:val="003A1968"/>
    <w:rsid w:val="003A35B0"/>
    <w:rsid w:val="003A561C"/>
    <w:rsid w:val="003B54C9"/>
    <w:rsid w:val="003B7480"/>
    <w:rsid w:val="003C78F2"/>
    <w:rsid w:val="003C7959"/>
    <w:rsid w:val="004149CF"/>
    <w:rsid w:val="00425312"/>
    <w:rsid w:val="00441C57"/>
    <w:rsid w:val="0045461E"/>
    <w:rsid w:val="004663C7"/>
    <w:rsid w:val="00481C67"/>
    <w:rsid w:val="00492521"/>
    <w:rsid w:val="00493FBD"/>
    <w:rsid w:val="00497F8F"/>
    <w:rsid w:val="004A0332"/>
    <w:rsid w:val="004A0530"/>
    <w:rsid w:val="004A23E5"/>
    <w:rsid w:val="004A2408"/>
    <w:rsid w:val="004A3B17"/>
    <w:rsid w:val="004D3347"/>
    <w:rsid w:val="00527572"/>
    <w:rsid w:val="00547B90"/>
    <w:rsid w:val="00551035"/>
    <w:rsid w:val="00575673"/>
    <w:rsid w:val="00581D0D"/>
    <w:rsid w:val="00593AE8"/>
    <w:rsid w:val="005C6426"/>
    <w:rsid w:val="005F19CC"/>
    <w:rsid w:val="00606B93"/>
    <w:rsid w:val="00625D77"/>
    <w:rsid w:val="00640DB3"/>
    <w:rsid w:val="00642117"/>
    <w:rsid w:val="00655F31"/>
    <w:rsid w:val="006619F1"/>
    <w:rsid w:val="00683260"/>
    <w:rsid w:val="00693F26"/>
    <w:rsid w:val="006A5928"/>
    <w:rsid w:val="006A704E"/>
    <w:rsid w:val="006B28A3"/>
    <w:rsid w:val="006C0199"/>
    <w:rsid w:val="006E567F"/>
    <w:rsid w:val="00715C69"/>
    <w:rsid w:val="007212A7"/>
    <w:rsid w:val="00734720"/>
    <w:rsid w:val="007553B3"/>
    <w:rsid w:val="00764823"/>
    <w:rsid w:val="00765018"/>
    <w:rsid w:val="007A1DBA"/>
    <w:rsid w:val="007A7734"/>
    <w:rsid w:val="007A7A5F"/>
    <w:rsid w:val="0082706C"/>
    <w:rsid w:val="0084502B"/>
    <w:rsid w:val="00852EFE"/>
    <w:rsid w:val="008A20D1"/>
    <w:rsid w:val="008B0127"/>
    <w:rsid w:val="008C289E"/>
    <w:rsid w:val="008F11A9"/>
    <w:rsid w:val="008F2835"/>
    <w:rsid w:val="009158BA"/>
    <w:rsid w:val="009524AB"/>
    <w:rsid w:val="00971183"/>
    <w:rsid w:val="00975A7A"/>
    <w:rsid w:val="00984C94"/>
    <w:rsid w:val="009A4A29"/>
    <w:rsid w:val="00A03AD4"/>
    <w:rsid w:val="00A32D0D"/>
    <w:rsid w:val="00A37AE0"/>
    <w:rsid w:val="00A54A18"/>
    <w:rsid w:val="00A6172E"/>
    <w:rsid w:val="00A639E3"/>
    <w:rsid w:val="00A84C01"/>
    <w:rsid w:val="00AA06FD"/>
    <w:rsid w:val="00AA19EF"/>
    <w:rsid w:val="00AB5F3A"/>
    <w:rsid w:val="00AC3931"/>
    <w:rsid w:val="00AD6B7A"/>
    <w:rsid w:val="00AE213F"/>
    <w:rsid w:val="00AF5AD3"/>
    <w:rsid w:val="00B0673D"/>
    <w:rsid w:val="00B24C28"/>
    <w:rsid w:val="00B361E0"/>
    <w:rsid w:val="00B6090A"/>
    <w:rsid w:val="00BA6A57"/>
    <w:rsid w:val="00BF7F1E"/>
    <w:rsid w:val="00C20951"/>
    <w:rsid w:val="00C26449"/>
    <w:rsid w:val="00C51BF4"/>
    <w:rsid w:val="00C65343"/>
    <w:rsid w:val="00C7099C"/>
    <w:rsid w:val="00C92929"/>
    <w:rsid w:val="00CC5A37"/>
    <w:rsid w:val="00CE0634"/>
    <w:rsid w:val="00CF5F61"/>
    <w:rsid w:val="00D02081"/>
    <w:rsid w:val="00D24ABF"/>
    <w:rsid w:val="00D300DC"/>
    <w:rsid w:val="00D325DF"/>
    <w:rsid w:val="00D4519E"/>
    <w:rsid w:val="00D83C94"/>
    <w:rsid w:val="00DD2B26"/>
    <w:rsid w:val="00DD34C4"/>
    <w:rsid w:val="00DE161C"/>
    <w:rsid w:val="00DE22E1"/>
    <w:rsid w:val="00DE795A"/>
    <w:rsid w:val="00DF63C8"/>
    <w:rsid w:val="00E15D7C"/>
    <w:rsid w:val="00E22C7E"/>
    <w:rsid w:val="00E9182F"/>
    <w:rsid w:val="00EA0035"/>
    <w:rsid w:val="00EA7EA2"/>
    <w:rsid w:val="00EC4D0B"/>
    <w:rsid w:val="00EF28B0"/>
    <w:rsid w:val="00F05CA5"/>
    <w:rsid w:val="00F137A8"/>
    <w:rsid w:val="00F454B5"/>
    <w:rsid w:val="00F45F08"/>
    <w:rsid w:val="00F61A8A"/>
    <w:rsid w:val="00FA3371"/>
    <w:rsid w:val="00FC1EDE"/>
    <w:rsid w:val="00FD1AF2"/>
    <w:rsid w:val="00FF58E1"/>
    <w:rsid w:val="00FF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527572"/>
    <w:pPr>
      <w:widowControl w:val="0"/>
    </w:pPr>
    <w:rPr>
      <w:rFonts w:ascii="Arial" w:hAnsi="Arial"/>
      <w:snapToGrid w:val="0"/>
      <w:sz w:val="24"/>
    </w:rPr>
  </w:style>
  <w:style w:type="paragraph" w:styleId="Nagwek1">
    <w:name w:val="heading 1"/>
    <w:basedOn w:val="Normalny"/>
    <w:next w:val="Normalny"/>
    <w:qFormat/>
    <w:rsid w:val="00527572"/>
    <w:pPr>
      <w:keepNext/>
      <w:pageBreakBefore/>
      <w:spacing w:before="240" w:after="60"/>
      <w:outlineLvl w:val="0"/>
    </w:pPr>
    <w:rPr>
      <w:b/>
      <w:kern w:val="28"/>
      <w:sz w:val="32"/>
    </w:rPr>
  </w:style>
  <w:style w:type="paragraph" w:styleId="Nagwek2">
    <w:name w:val="heading 2"/>
    <w:basedOn w:val="Normalny"/>
    <w:next w:val="Normalny"/>
    <w:qFormat/>
    <w:rsid w:val="00527572"/>
    <w:pPr>
      <w:keepNext/>
      <w:spacing w:before="240" w:after="60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527572"/>
    <w:pPr>
      <w:keepNext/>
      <w:spacing w:before="240" w:after="120"/>
      <w:outlineLvl w:val="2"/>
    </w:pPr>
    <w:rPr>
      <w:b/>
      <w:sz w:val="26"/>
      <w:u w:val="single"/>
    </w:rPr>
  </w:style>
  <w:style w:type="paragraph" w:styleId="Nagwek4">
    <w:name w:val="heading 4"/>
    <w:basedOn w:val="Normalny"/>
    <w:next w:val="Normalny"/>
    <w:link w:val="Nagwek4Znak"/>
    <w:qFormat/>
    <w:rsid w:val="00527572"/>
    <w:pPr>
      <w:keepNext/>
      <w:spacing w:before="240" w:after="120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527572"/>
    <w:pPr>
      <w:spacing w:before="120" w:after="60"/>
      <w:outlineLvl w:val="4"/>
    </w:pPr>
  </w:style>
  <w:style w:type="paragraph" w:styleId="Nagwek6">
    <w:name w:val="heading 6"/>
    <w:basedOn w:val="Normalny"/>
    <w:next w:val="Normalny"/>
    <w:qFormat/>
    <w:rsid w:val="00527572"/>
    <w:pPr>
      <w:spacing w:before="240" w:after="60"/>
      <w:outlineLvl w:val="5"/>
    </w:pPr>
  </w:style>
  <w:style w:type="paragraph" w:styleId="Nagwek7">
    <w:name w:val="heading 7"/>
    <w:basedOn w:val="Normalny"/>
    <w:next w:val="Normalny"/>
    <w:qFormat/>
    <w:rsid w:val="00527572"/>
    <w:p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527572"/>
    <w:p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527572"/>
    <w:p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4">
    <w:name w:val="body4"/>
    <w:basedOn w:val="Normalny"/>
    <w:rsid w:val="00527572"/>
    <w:pPr>
      <w:ind w:left="1134"/>
    </w:pPr>
  </w:style>
  <w:style w:type="paragraph" w:customStyle="1" w:styleId="tytul">
    <w:name w:val="tytul"/>
    <w:basedOn w:val="Normalny"/>
    <w:rsid w:val="00527572"/>
    <w:pPr>
      <w:pBdr>
        <w:bottom w:val="single" w:sz="18" w:space="1" w:color="auto"/>
      </w:pBdr>
    </w:pPr>
    <w:rPr>
      <w:b/>
      <w:sz w:val="40"/>
    </w:rPr>
  </w:style>
  <w:style w:type="paragraph" w:styleId="Spistreci1">
    <w:name w:val="toc 1"/>
    <w:basedOn w:val="Normalny"/>
    <w:next w:val="Normalny"/>
    <w:autoRedefine/>
    <w:semiHidden/>
    <w:rsid w:val="00527572"/>
    <w:pPr>
      <w:tabs>
        <w:tab w:val="left" w:pos="567"/>
        <w:tab w:val="right" w:leader="dot" w:pos="9072"/>
      </w:tabs>
    </w:pPr>
  </w:style>
  <w:style w:type="paragraph" w:styleId="Spistreci2">
    <w:name w:val="toc 2"/>
    <w:basedOn w:val="Normalny"/>
    <w:next w:val="Normalny"/>
    <w:autoRedefine/>
    <w:semiHidden/>
    <w:rsid w:val="00527572"/>
    <w:pPr>
      <w:tabs>
        <w:tab w:val="left" w:pos="709"/>
        <w:tab w:val="right" w:leader="dot" w:pos="9072"/>
      </w:tabs>
      <w:ind w:left="240"/>
    </w:pPr>
  </w:style>
  <w:style w:type="paragraph" w:styleId="Spistreci3">
    <w:name w:val="toc 3"/>
    <w:basedOn w:val="Normalny"/>
    <w:next w:val="Normalny"/>
    <w:autoRedefine/>
    <w:semiHidden/>
    <w:rsid w:val="00527572"/>
    <w:pPr>
      <w:tabs>
        <w:tab w:val="right" w:leader="dot" w:pos="9072"/>
      </w:tabs>
      <w:ind w:left="480"/>
    </w:pPr>
  </w:style>
  <w:style w:type="paragraph" w:styleId="Spistreci4">
    <w:name w:val="toc 4"/>
    <w:basedOn w:val="Normalny"/>
    <w:next w:val="Normalny"/>
    <w:autoRedefine/>
    <w:semiHidden/>
    <w:rsid w:val="00527572"/>
    <w:pPr>
      <w:tabs>
        <w:tab w:val="right" w:leader="hyphen" w:pos="9072"/>
      </w:tabs>
      <w:ind w:left="720"/>
    </w:pPr>
  </w:style>
  <w:style w:type="paragraph" w:styleId="Spistreci5">
    <w:name w:val="toc 5"/>
    <w:basedOn w:val="Normalny"/>
    <w:next w:val="Normalny"/>
    <w:autoRedefine/>
    <w:semiHidden/>
    <w:rsid w:val="00527572"/>
    <w:pPr>
      <w:tabs>
        <w:tab w:val="right" w:leader="hyphen" w:pos="9072"/>
      </w:tabs>
      <w:ind w:left="960"/>
    </w:pPr>
  </w:style>
  <w:style w:type="paragraph" w:styleId="Spistreci6">
    <w:name w:val="toc 6"/>
    <w:basedOn w:val="Normalny"/>
    <w:next w:val="Normalny"/>
    <w:autoRedefine/>
    <w:semiHidden/>
    <w:rsid w:val="00527572"/>
    <w:pPr>
      <w:tabs>
        <w:tab w:val="right" w:leader="hyphen" w:pos="9072"/>
      </w:tabs>
      <w:ind w:left="1200"/>
    </w:pPr>
  </w:style>
  <w:style w:type="paragraph" w:styleId="Spistreci7">
    <w:name w:val="toc 7"/>
    <w:basedOn w:val="Normalny"/>
    <w:next w:val="Normalny"/>
    <w:autoRedefine/>
    <w:semiHidden/>
    <w:rsid w:val="00527572"/>
    <w:pPr>
      <w:tabs>
        <w:tab w:val="right" w:leader="hyphen" w:pos="9072"/>
      </w:tabs>
      <w:ind w:left="1440"/>
    </w:pPr>
  </w:style>
  <w:style w:type="paragraph" w:styleId="Spistreci8">
    <w:name w:val="toc 8"/>
    <w:basedOn w:val="Normalny"/>
    <w:next w:val="Normalny"/>
    <w:autoRedefine/>
    <w:semiHidden/>
    <w:rsid w:val="00527572"/>
    <w:pPr>
      <w:tabs>
        <w:tab w:val="right" w:leader="hyphen" w:pos="9072"/>
      </w:tabs>
      <w:ind w:left="1680"/>
    </w:pPr>
  </w:style>
  <w:style w:type="paragraph" w:styleId="Spistreci9">
    <w:name w:val="toc 9"/>
    <w:basedOn w:val="Normalny"/>
    <w:next w:val="Normalny"/>
    <w:autoRedefine/>
    <w:semiHidden/>
    <w:rsid w:val="00527572"/>
    <w:pPr>
      <w:tabs>
        <w:tab w:val="right" w:leader="hyphen" w:pos="9072"/>
      </w:tabs>
      <w:ind w:left="1920"/>
    </w:pPr>
  </w:style>
  <w:style w:type="character" w:styleId="Odwoaniedokomentarza">
    <w:name w:val="annotation reference"/>
    <w:basedOn w:val="Domylnaczcionkaakapitu"/>
    <w:semiHidden/>
    <w:rsid w:val="00527572"/>
    <w:rPr>
      <w:sz w:val="16"/>
    </w:rPr>
  </w:style>
  <w:style w:type="paragraph" w:customStyle="1" w:styleId="body5">
    <w:name w:val="body5"/>
    <w:basedOn w:val="Normalny"/>
    <w:rsid w:val="00527572"/>
    <w:pPr>
      <w:ind w:left="1418"/>
    </w:pPr>
  </w:style>
  <w:style w:type="paragraph" w:styleId="Tekstkomentarza">
    <w:name w:val="annotation text"/>
    <w:basedOn w:val="Normalny"/>
    <w:link w:val="TekstkomentarzaZnak"/>
    <w:semiHidden/>
    <w:rsid w:val="00527572"/>
    <w:rPr>
      <w:sz w:val="20"/>
    </w:rPr>
  </w:style>
  <w:style w:type="paragraph" w:styleId="Nagwek">
    <w:name w:val="header"/>
    <w:basedOn w:val="Normalny"/>
    <w:rsid w:val="00527572"/>
    <w:pPr>
      <w:tabs>
        <w:tab w:val="center" w:pos="4819"/>
        <w:tab w:val="right" w:pos="9071"/>
      </w:tabs>
    </w:pPr>
  </w:style>
  <w:style w:type="paragraph" w:styleId="Stopka">
    <w:name w:val="footer"/>
    <w:basedOn w:val="Normalny"/>
    <w:link w:val="StopkaZnak"/>
    <w:rsid w:val="00527572"/>
    <w:pPr>
      <w:tabs>
        <w:tab w:val="center" w:pos="4819"/>
        <w:tab w:val="right" w:pos="9071"/>
      </w:tabs>
    </w:pPr>
  </w:style>
  <w:style w:type="character" w:styleId="Numerstrony">
    <w:name w:val="page number"/>
    <w:basedOn w:val="Domylnaczcionkaakapitu"/>
    <w:rsid w:val="00527572"/>
    <w:rPr>
      <w:sz w:val="20"/>
    </w:rPr>
  </w:style>
  <w:style w:type="paragraph" w:styleId="Legenda">
    <w:name w:val="caption"/>
    <w:basedOn w:val="Normalny"/>
    <w:next w:val="Normalny"/>
    <w:qFormat/>
    <w:rsid w:val="00527572"/>
    <w:pPr>
      <w:spacing w:before="120" w:after="120"/>
    </w:pPr>
    <w:rPr>
      <w:b/>
    </w:rPr>
  </w:style>
  <w:style w:type="paragraph" w:customStyle="1" w:styleId="naglowek">
    <w:name w:val="naglowek"/>
    <w:basedOn w:val="Spistreci1"/>
    <w:rsid w:val="00527572"/>
    <w:pPr>
      <w:pageBreakBefore/>
      <w:tabs>
        <w:tab w:val="right" w:leader="dot" w:pos="9355"/>
      </w:tabs>
      <w:spacing w:after="240"/>
      <w:jc w:val="center"/>
    </w:pPr>
    <w:rPr>
      <w:b/>
      <w:sz w:val="28"/>
    </w:rPr>
  </w:style>
  <w:style w:type="paragraph" w:customStyle="1" w:styleId="body3">
    <w:name w:val="body3"/>
    <w:basedOn w:val="body4"/>
    <w:rsid w:val="00527572"/>
    <w:pPr>
      <w:ind w:left="851"/>
    </w:pPr>
  </w:style>
  <w:style w:type="paragraph" w:customStyle="1" w:styleId="body2">
    <w:name w:val="body2"/>
    <w:basedOn w:val="body3"/>
    <w:rsid w:val="00527572"/>
    <w:pPr>
      <w:spacing w:before="120"/>
      <w:ind w:left="567"/>
    </w:pPr>
  </w:style>
  <w:style w:type="paragraph" w:customStyle="1" w:styleId="body1">
    <w:name w:val="body1"/>
    <w:basedOn w:val="Normalny"/>
    <w:rsid w:val="00527572"/>
    <w:pPr>
      <w:spacing w:before="120"/>
      <w:ind w:left="425"/>
    </w:pPr>
  </w:style>
  <w:style w:type="paragraph" w:styleId="Lista">
    <w:name w:val="List"/>
    <w:basedOn w:val="Normalny"/>
    <w:rsid w:val="00527572"/>
    <w:pPr>
      <w:ind w:left="283" w:hanging="283"/>
    </w:pPr>
    <w:rPr>
      <w:rFonts w:ascii="Times New Roman" w:hAnsi="Times New Roman"/>
    </w:rPr>
  </w:style>
  <w:style w:type="paragraph" w:styleId="Lista2">
    <w:name w:val="List 2"/>
    <w:basedOn w:val="Normalny"/>
    <w:rsid w:val="00527572"/>
    <w:pPr>
      <w:ind w:left="566" w:hanging="283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rsid w:val="00527572"/>
    <w:pPr>
      <w:ind w:left="283" w:hanging="283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rsid w:val="00527572"/>
    <w:pPr>
      <w:ind w:left="566" w:hanging="283"/>
    </w:pPr>
    <w:rPr>
      <w:rFonts w:ascii="Times New Roman" w:hAnsi="Times New Roman"/>
    </w:rPr>
  </w:style>
  <w:style w:type="paragraph" w:styleId="Tekstpodstawowy">
    <w:name w:val="Body Text"/>
    <w:basedOn w:val="Normalny"/>
    <w:rsid w:val="00527572"/>
    <w:pPr>
      <w:spacing w:after="120"/>
    </w:pPr>
    <w:rPr>
      <w:rFonts w:ascii="Times New Roman" w:hAnsi="Times New Roman"/>
    </w:rPr>
  </w:style>
  <w:style w:type="paragraph" w:styleId="Tekstpodstawowywcity">
    <w:name w:val="Body Text Indent"/>
    <w:basedOn w:val="Normalny"/>
    <w:rsid w:val="00527572"/>
    <w:pPr>
      <w:spacing w:after="120"/>
      <w:ind w:left="283"/>
    </w:pPr>
    <w:rPr>
      <w:rFonts w:ascii="Times New Roman" w:hAnsi="Times New Roman"/>
    </w:rPr>
  </w:style>
  <w:style w:type="paragraph" w:styleId="Lista3">
    <w:name w:val="List 3"/>
    <w:basedOn w:val="Normalny"/>
    <w:rsid w:val="00527572"/>
    <w:pPr>
      <w:ind w:left="849" w:hanging="283"/>
    </w:pPr>
  </w:style>
  <w:style w:type="paragraph" w:styleId="Tekstprzypisudolnego">
    <w:name w:val="footnote text"/>
    <w:basedOn w:val="Normalny"/>
    <w:semiHidden/>
    <w:rsid w:val="00527572"/>
    <w:rPr>
      <w:sz w:val="20"/>
    </w:rPr>
  </w:style>
  <w:style w:type="character" w:styleId="Odwoanieprzypisudolnego">
    <w:name w:val="footnote reference"/>
    <w:basedOn w:val="Domylnaczcionkaakapitu"/>
    <w:semiHidden/>
    <w:rsid w:val="00527572"/>
    <w:rPr>
      <w:sz w:val="20"/>
      <w:vertAlign w:val="superscript"/>
    </w:rPr>
  </w:style>
  <w:style w:type="paragraph" w:styleId="Indeks1">
    <w:name w:val="index 1"/>
    <w:basedOn w:val="Normalny"/>
    <w:next w:val="Normalny"/>
    <w:autoRedefine/>
    <w:semiHidden/>
    <w:rsid w:val="00527572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527572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527572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527572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527572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527572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527572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527572"/>
    <w:pPr>
      <w:ind w:left="1920" w:hanging="240"/>
    </w:pPr>
  </w:style>
  <w:style w:type="paragraph" w:customStyle="1" w:styleId="Styl">
    <w:name w:val="Styl"/>
    <w:rsid w:val="00527572"/>
    <w:pPr>
      <w:widowControl w:val="0"/>
      <w:ind w:left="2160" w:hanging="240"/>
    </w:pPr>
    <w:rPr>
      <w:rFonts w:ascii="Arial" w:hAnsi="Arial"/>
      <w:snapToGrid w:val="0"/>
      <w:sz w:val="24"/>
      <w:lang w:val="en-US"/>
    </w:rPr>
  </w:style>
  <w:style w:type="paragraph" w:styleId="Indeks9">
    <w:name w:val="index 9"/>
    <w:basedOn w:val="Normalny"/>
    <w:next w:val="Normalny"/>
    <w:autoRedefine/>
    <w:semiHidden/>
    <w:rsid w:val="00527572"/>
    <w:pPr>
      <w:tabs>
        <w:tab w:val="right" w:leader="dot" w:pos="9639"/>
      </w:tabs>
      <w:ind w:left="2160" w:hanging="240"/>
    </w:pPr>
  </w:style>
  <w:style w:type="paragraph" w:styleId="Nagwekindeksu">
    <w:name w:val="index heading"/>
    <w:basedOn w:val="Normalny"/>
    <w:next w:val="Indeks1"/>
    <w:semiHidden/>
    <w:rsid w:val="00527572"/>
  </w:style>
  <w:style w:type="paragraph" w:styleId="Tytu">
    <w:name w:val="Title"/>
    <w:basedOn w:val="Normalny"/>
    <w:link w:val="TytuZnak"/>
    <w:qFormat/>
    <w:rsid w:val="00527572"/>
    <w:pPr>
      <w:widowControl/>
      <w:jc w:val="center"/>
    </w:pPr>
    <w:rPr>
      <w:b/>
      <w:snapToGrid/>
      <w:sz w:val="22"/>
    </w:rPr>
  </w:style>
  <w:style w:type="paragraph" w:customStyle="1" w:styleId="Zawartotabeli">
    <w:name w:val="Zawartoœæ tabeli"/>
    <w:basedOn w:val="Tekstpodstawowy"/>
    <w:rsid w:val="00527572"/>
    <w:pPr>
      <w:suppressAutoHyphens/>
      <w:overflowPunct w:val="0"/>
      <w:autoSpaceDE w:val="0"/>
      <w:autoSpaceDN w:val="0"/>
      <w:adjustRightInd w:val="0"/>
      <w:textAlignment w:val="baseline"/>
    </w:pPr>
    <w:rPr>
      <w:snapToGrid/>
    </w:rPr>
  </w:style>
  <w:style w:type="paragraph" w:customStyle="1" w:styleId="Tytutabeli">
    <w:name w:val="Tytu³ tabeli"/>
    <w:basedOn w:val="Zawartotabeli"/>
    <w:rsid w:val="00527572"/>
    <w:pPr>
      <w:jc w:val="center"/>
    </w:pPr>
    <w:rPr>
      <w:b/>
      <w:i/>
    </w:rPr>
  </w:style>
  <w:style w:type="paragraph" w:styleId="Tekstpodstawowywcity2">
    <w:name w:val="Body Text Indent 2"/>
    <w:basedOn w:val="Normalny"/>
    <w:rsid w:val="00527572"/>
    <w:pPr>
      <w:widowControl/>
      <w:numPr>
        <w:ilvl w:val="12"/>
      </w:numPr>
      <w:ind w:left="855"/>
    </w:pPr>
    <w:rPr>
      <w:sz w:val="22"/>
    </w:rPr>
  </w:style>
  <w:style w:type="paragraph" w:styleId="Tekstpodstawowywcity3">
    <w:name w:val="Body Text Indent 3"/>
    <w:basedOn w:val="Normalny"/>
    <w:rsid w:val="00527572"/>
    <w:pPr>
      <w:numPr>
        <w:ilvl w:val="12"/>
      </w:numPr>
      <w:ind w:left="851"/>
    </w:pPr>
    <w:rPr>
      <w:sz w:val="22"/>
    </w:rPr>
  </w:style>
  <w:style w:type="paragraph" w:styleId="Tekstpodstawowy3">
    <w:name w:val="Body Text 3"/>
    <w:basedOn w:val="Normalny"/>
    <w:rsid w:val="00527572"/>
    <w:pPr>
      <w:widowControl/>
      <w:jc w:val="both"/>
    </w:pPr>
    <w:rPr>
      <w:snapToGrid/>
      <w:sz w:val="26"/>
    </w:rPr>
  </w:style>
  <w:style w:type="paragraph" w:styleId="Tekstpodstawowy2">
    <w:name w:val="Body Text 2"/>
    <w:basedOn w:val="Normalny"/>
    <w:rsid w:val="00527572"/>
    <w:rPr>
      <w:sz w:val="22"/>
    </w:rPr>
  </w:style>
  <w:style w:type="paragraph" w:customStyle="1" w:styleId="xl24">
    <w:name w:val="xl24"/>
    <w:basedOn w:val="Normalny"/>
    <w:rsid w:val="005275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 w:val="16"/>
      <w:szCs w:val="16"/>
    </w:rPr>
  </w:style>
  <w:style w:type="paragraph" w:customStyle="1" w:styleId="xl25">
    <w:name w:val="xl25"/>
    <w:basedOn w:val="Normalny"/>
    <w:rsid w:val="0052757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6">
    <w:name w:val="xl26"/>
    <w:basedOn w:val="Normalny"/>
    <w:rsid w:val="00527572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27">
    <w:name w:val="xl27"/>
    <w:basedOn w:val="Normalny"/>
    <w:rsid w:val="00527572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8">
    <w:name w:val="xl28"/>
    <w:basedOn w:val="Normalny"/>
    <w:rsid w:val="00527572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29">
    <w:name w:val="xl29"/>
    <w:basedOn w:val="Normalny"/>
    <w:rsid w:val="005275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0">
    <w:name w:val="xl30"/>
    <w:basedOn w:val="Normalny"/>
    <w:rsid w:val="0052757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1">
    <w:name w:val="xl31"/>
    <w:basedOn w:val="Normalny"/>
    <w:rsid w:val="005275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32">
    <w:name w:val="xl32"/>
    <w:basedOn w:val="Normalny"/>
    <w:rsid w:val="00527572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3">
    <w:name w:val="xl33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4">
    <w:name w:val="xl34"/>
    <w:basedOn w:val="Normalny"/>
    <w:rsid w:val="005275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35">
    <w:name w:val="xl35"/>
    <w:basedOn w:val="Normalny"/>
    <w:rsid w:val="00527572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36">
    <w:name w:val="xl36"/>
    <w:basedOn w:val="Normalny"/>
    <w:rsid w:val="00527572"/>
    <w:pPr>
      <w:widowControl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37">
    <w:name w:val="xl37"/>
    <w:basedOn w:val="Normalny"/>
    <w:rsid w:val="00527572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38">
    <w:name w:val="xl38"/>
    <w:basedOn w:val="Normalny"/>
    <w:rsid w:val="00527572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39">
    <w:name w:val="xl39"/>
    <w:basedOn w:val="Normalny"/>
    <w:rsid w:val="00527572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0">
    <w:name w:val="xl40"/>
    <w:basedOn w:val="Normalny"/>
    <w:rsid w:val="00527572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napToGrid/>
      <w:color w:val="0000FF"/>
      <w:szCs w:val="24"/>
    </w:rPr>
  </w:style>
  <w:style w:type="paragraph" w:customStyle="1" w:styleId="xl41">
    <w:name w:val="xl41"/>
    <w:basedOn w:val="Normalny"/>
    <w:rsid w:val="00527572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42">
    <w:name w:val="xl42"/>
    <w:basedOn w:val="Normalny"/>
    <w:rsid w:val="00527572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43">
    <w:name w:val="xl43"/>
    <w:basedOn w:val="Normalny"/>
    <w:rsid w:val="00527572"/>
    <w:pPr>
      <w:widowControl/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44">
    <w:name w:val="xl44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5">
    <w:name w:val="xl45"/>
    <w:basedOn w:val="Normalny"/>
    <w:rsid w:val="00527572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6">
    <w:name w:val="xl46"/>
    <w:basedOn w:val="Normalny"/>
    <w:rsid w:val="00527572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7">
    <w:name w:val="xl47"/>
    <w:basedOn w:val="Normalny"/>
    <w:rsid w:val="00527572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48">
    <w:name w:val="xl48"/>
    <w:basedOn w:val="Normalny"/>
    <w:rsid w:val="00527572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49">
    <w:name w:val="xl49"/>
    <w:basedOn w:val="Normalny"/>
    <w:rsid w:val="00527572"/>
    <w:pPr>
      <w:widowControl/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50">
    <w:name w:val="xl50"/>
    <w:basedOn w:val="Normalny"/>
    <w:rsid w:val="005275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1">
    <w:name w:val="xl51"/>
    <w:basedOn w:val="Normalny"/>
    <w:rsid w:val="005275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2">
    <w:name w:val="xl52"/>
    <w:basedOn w:val="Normalny"/>
    <w:rsid w:val="0052757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3">
    <w:name w:val="xl53"/>
    <w:basedOn w:val="Normalny"/>
    <w:rsid w:val="005275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4">
    <w:name w:val="xl54"/>
    <w:basedOn w:val="Normalny"/>
    <w:rsid w:val="00527572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5">
    <w:name w:val="xl55"/>
    <w:basedOn w:val="Normalny"/>
    <w:rsid w:val="005275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56">
    <w:name w:val="xl56"/>
    <w:basedOn w:val="Normalny"/>
    <w:rsid w:val="00527572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7">
    <w:name w:val="xl57"/>
    <w:basedOn w:val="Normalny"/>
    <w:rsid w:val="00527572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58">
    <w:name w:val="xl58"/>
    <w:basedOn w:val="Normalny"/>
    <w:rsid w:val="0052757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59">
    <w:name w:val="xl59"/>
    <w:basedOn w:val="Normalny"/>
    <w:rsid w:val="00527572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0">
    <w:name w:val="xl60"/>
    <w:basedOn w:val="Normalny"/>
    <w:rsid w:val="005275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1">
    <w:name w:val="xl61"/>
    <w:basedOn w:val="Normalny"/>
    <w:rsid w:val="005275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2">
    <w:name w:val="xl62"/>
    <w:basedOn w:val="Normalny"/>
    <w:rsid w:val="00527572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63">
    <w:name w:val="xl63"/>
    <w:basedOn w:val="Normalny"/>
    <w:rsid w:val="00527572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4">
    <w:name w:val="xl64"/>
    <w:basedOn w:val="Normalny"/>
    <w:rsid w:val="00527572"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5">
    <w:name w:val="xl65"/>
    <w:basedOn w:val="Normalny"/>
    <w:rsid w:val="0052757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6">
    <w:name w:val="xl66"/>
    <w:basedOn w:val="Normalny"/>
    <w:rsid w:val="00527572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7">
    <w:name w:val="xl67"/>
    <w:basedOn w:val="Normalny"/>
    <w:rsid w:val="00527572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68">
    <w:name w:val="xl68"/>
    <w:basedOn w:val="Normalny"/>
    <w:rsid w:val="00527572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szCs w:val="24"/>
    </w:rPr>
  </w:style>
  <w:style w:type="paragraph" w:customStyle="1" w:styleId="xl69">
    <w:name w:val="xl69"/>
    <w:basedOn w:val="Normalny"/>
    <w:rsid w:val="00527572"/>
    <w:pPr>
      <w:widowControl/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0">
    <w:name w:val="xl70"/>
    <w:basedOn w:val="Normalny"/>
    <w:rsid w:val="0052757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71">
    <w:name w:val="xl71"/>
    <w:basedOn w:val="Normalny"/>
    <w:rsid w:val="00527572"/>
    <w:pPr>
      <w:widowControl/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 w:val="16"/>
      <w:szCs w:val="16"/>
    </w:rPr>
  </w:style>
  <w:style w:type="paragraph" w:customStyle="1" w:styleId="xl72">
    <w:name w:val="xl72"/>
    <w:basedOn w:val="Normalny"/>
    <w:rsid w:val="00527572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3">
    <w:name w:val="xl73"/>
    <w:basedOn w:val="Normalny"/>
    <w:rsid w:val="00527572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4">
    <w:name w:val="xl74"/>
    <w:basedOn w:val="Normalny"/>
    <w:rsid w:val="00527572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5">
    <w:name w:val="xl75"/>
    <w:basedOn w:val="Normalny"/>
    <w:rsid w:val="00527572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6">
    <w:name w:val="xl76"/>
    <w:basedOn w:val="Normalny"/>
    <w:rsid w:val="00527572"/>
    <w:pPr>
      <w:widowControl/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snapToGrid/>
      <w:szCs w:val="24"/>
    </w:rPr>
  </w:style>
  <w:style w:type="paragraph" w:customStyle="1" w:styleId="xl77">
    <w:name w:val="xl77"/>
    <w:basedOn w:val="Normalny"/>
    <w:rsid w:val="0052757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8">
    <w:name w:val="xl78"/>
    <w:basedOn w:val="Normalny"/>
    <w:rsid w:val="00527572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79">
    <w:name w:val="xl79"/>
    <w:basedOn w:val="Normalny"/>
    <w:rsid w:val="00527572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napToGrid/>
      <w:szCs w:val="24"/>
    </w:rPr>
  </w:style>
  <w:style w:type="paragraph" w:customStyle="1" w:styleId="xl80">
    <w:name w:val="xl80"/>
    <w:basedOn w:val="Normalny"/>
    <w:rsid w:val="00527572"/>
    <w:pPr>
      <w:widowControl/>
      <w:pBdr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snapToGrid/>
      <w:color w:val="0000FF"/>
      <w:sz w:val="16"/>
      <w:szCs w:val="16"/>
    </w:rPr>
  </w:style>
  <w:style w:type="paragraph" w:customStyle="1" w:styleId="xl81">
    <w:name w:val="xl81"/>
    <w:basedOn w:val="Normalny"/>
    <w:rsid w:val="0052757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napToGrid/>
      <w:sz w:val="16"/>
      <w:szCs w:val="16"/>
    </w:rPr>
  </w:style>
  <w:style w:type="paragraph" w:customStyle="1" w:styleId="xl82">
    <w:name w:val="xl82"/>
    <w:basedOn w:val="Normalny"/>
    <w:rsid w:val="0052757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napToGrid/>
      <w:szCs w:val="24"/>
    </w:rPr>
  </w:style>
  <w:style w:type="paragraph" w:customStyle="1" w:styleId="xl83">
    <w:name w:val="xl83"/>
    <w:basedOn w:val="Normalny"/>
    <w:rsid w:val="0052757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4">
    <w:name w:val="xl84"/>
    <w:basedOn w:val="Normalny"/>
    <w:rsid w:val="0052757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85">
    <w:name w:val="xl85"/>
    <w:basedOn w:val="Normalny"/>
    <w:rsid w:val="00527572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6">
    <w:name w:val="xl86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87">
    <w:name w:val="xl87"/>
    <w:basedOn w:val="Normalny"/>
    <w:rsid w:val="0052757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snapToGrid/>
      <w:szCs w:val="24"/>
    </w:rPr>
  </w:style>
  <w:style w:type="paragraph" w:customStyle="1" w:styleId="xl88">
    <w:name w:val="xl88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89">
    <w:name w:val="xl89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color w:val="000000"/>
      <w:szCs w:val="24"/>
    </w:rPr>
  </w:style>
  <w:style w:type="paragraph" w:customStyle="1" w:styleId="xl90">
    <w:name w:val="xl90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napToGrid/>
      <w:szCs w:val="24"/>
    </w:rPr>
  </w:style>
  <w:style w:type="paragraph" w:customStyle="1" w:styleId="xl91">
    <w:name w:val="xl91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2">
    <w:name w:val="xl92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3">
    <w:name w:val="xl93"/>
    <w:basedOn w:val="Normalny"/>
    <w:rsid w:val="0052757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4">
    <w:name w:val="xl94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5">
    <w:name w:val="xl95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6">
    <w:name w:val="xl96"/>
    <w:basedOn w:val="Normalny"/>
    <w:rsid w:val="0052757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customStyle="1" w:styleId="xl97">
    <w:name w:val="xl97"/>
    <w:basedOn w:val="Normalny"/>
    <w:rsid w:val="0052757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napToGrid/>
      <w:szCs w:val="24"/>
    </w:rPr>
  </w:style>
  <w:style w:type="paragraph" w:customStyle="1" w:styleId="xl98">
    <w:name w:val="xl98"/>
    <w:basedOn w:val="Normalny"/>
    <w:rsid w:val="0052757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napToGrid/>
      <w:szCs w:val="24"/>
    </w:rPr>
  </w:style>
  <w:style w:type="paragraph" w:styleId="Tekstprzypisukocowego">
    <w:name w:val="endnote text"/>
    <w:basedOn w:val="Normalny"/>
    <w:semiHidden/>
    <w:rsid w:val="00527572"/>
    <w:rPr>
      <w:sz w:val="20"/>
    </w:rPr>
  </w:style>
  <w:style w:type="character" w:styleId="Odwoanieprzypisukocowego">
    <w:name w:val="endnote reference"/>
    <w:basedOn w:val="Domylnaczcionkaakapitu"/>
    <w:semiHidden/>
    <w:rsid w:val="00527572"/>
    <w:rPr>
      <w:vertAlign w:val="superscript"/>
    </w:rPr>
  </w:style>
  <w:style w:type="paragraph" w:customStyle="1" w:styleId="Tekstpodstawowy31">
    <w:name w:val="Tekst podstawowy 31"/>
    <w:basedOn w:val="Normalny"/>
    <w:rsid w:val="00527572"/>
    <w:pPr>
      <w:widowControl/>
      <w:suppressAutoHyphens/>
      <w:jc w:val="both"/>
    </w:pPr>
    <w:rPr>
      <w:snapToGrid/>
      <w:sz w:val="26"/>
      <w:lang w:eastAsia="ar-SA"/>
    </w:rPr>
  </w:style>
  <w:style w:type="paragraph" w:customStyle="1" w:styleId="Standard">
    <w:name w:val="Standard"/>
    <w:rsid w:val="00015D91"/>
    <w:pPr>
      <w:widowControl w:val="0"/>
      <w:autoSpaceDE w:val="0"/>
      <w:autoSpaceDN w:val="0"/>
      <w:jc w:val="both"/>
    </w:pPr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6619F1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619F1"/>
    <w:rPr>
      <w:rFonts w:ascii="Arial" w:hAnsi="Arial"/>
      <w:snapToGrid w:val="0"/>
    </w:rPr>
  </w:style>
  <w:style w:type="character" w:customStyle="1" w:styleId="TematkomentarzaZnak">
    <w:name w:val="Temat komentarza Znak"/>
    <w:basedOn w:val="TekstkomentarzaZnak"/>
    <w:link w:val="Tematkomentarza"/>
    <w:rsid w:val="006619F1"/>
  </w:style>
  <w:style w:type="paragraph" w:styleId="Tekstdymka">
    <w:name w:val="Balloon Text"/>
    <w:basedOn w:val="Normalny"/>
    <w:link w:val="TekstdymkaZnak"/>
    <w:rsid w:val="006619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619F1"/>
    <w:rPr>
      <w:rFonts w:ascii="Tahoma" w:hAnsi="Tahoma" w:cs="Tahoma"/>
      <w:snapToGrid w:val="0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3B54C9"/>
    <w:rPr>
      <w:rFonts w:ascii="Arial" w:hAnsi="Arial"/>
      <w:b/>
      <w:snapToGrid w:val="0"/>
      <w:sz w:val="24"/>
    </w:rPr>
  </w:style>
  <w:style w:type="character" w:customStyle="1" w:styleId="TytuZnak">
    <w:name w:val="Tytuł Znak"/>
    <w:basedOn w:val="Domylnaczcionkaakapitu"/>
    <w:link w:val="Tytu"/>
    <w:rsid w:val="0084502B"/>
    <w:rPr>
      <w:rFonts w:ascii="Arial" w:hAnsi="Arial"/>
      <w:b/>
      <w:sz w:val="22"/>
    </w:rPr>
  </w:style>
  <w:style w:type="paragraph" w:styleId="Akapitzlist">
    <w:name w:val="List Paragraph"/>
    <w:basedOn w:val="Normalny"/>
    <w:uiPriority w:val="34"/>
    <w:qFormat/>
    <w:rsid w:val="0084502B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rsid w:val="002D6FA9"/>
    <w:rPr>
      <w:rFonts w:ascii="Arial" w:hAnsi="Arial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1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F509-D704-447E-9F45-A01307E4D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Moarch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Bartosz Borkowski</dc:creator>
  <cp:keywords/>
  <cp:lastModifiedBy>marcin ochmański</cp:lastModifiedBy>
  <cp:revision>3</cp:revision>
  <cp:lastPrinted>2013-05-10T17:53:00Z</cp:lastPrinted>
  <dcterms:created xsi:type="dcterms:W3CDTF">2013-05-10T17:54:00Z</dcterms:created>
  <dcterms:modified xsi:type="dcterms:W3CDTF">2013-05-10T18:00:00Z</dcterms:modified>
</cp:coreProperties>
</file>